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D69D2" w14:textId="77777777" w:rsidR="003F6201" w:rsidRPr="00E212A6" w:rsidRDefault="003F6201" w:rsidP="003F6201">
      <w:pPr>
        <w:suppressAutoHyphens/>
        <w:spacing w:after="0" w:line="240" w:lineRule="auto"/>
        <w:rPr>
          <w:rFonts w:eastAsia="Calibri" w:cs="Cambria"/>
          <w:kern w:val="1"/>
          <w:sz w:val="21"/>
          <w:szCs w:val="21"/>
          <w:lang w:eastAsia="ar-SA"/>
          <w14:ligatures w14:val="none"/>
        </w:rPr>
      </w:pPr>
    </w:p>
    <w:p w14:paraId="1A51842B" w14:textId="77777777" w:rsidR="003F6201" w:rsidRPr="00E212A6" w:rsidRDefault="003F6201" w:rsidP="003F6201">
      <w:pPr>
        <w:suppressAutoHyphens/>
        <w:spacing w:after="0" w:line="240" w:lineRule="auto"/>
        <w:rPr>
          <w:rFonts w:eastAsia="Calibri" w:cs="Cambria"/>
          <w:b/>
          <w:bCs/>
          <w:kern w:val="1"/>
          <w:sz w:val="21"/>
          <w:szCs w:val="21"/>
          <w:lang w:eastAsia="ar-SA"/>
          <w14:ligatures w14:val="none"/>
        </w:rPr>
      </w:pPr>
      <w:r w:rsidRPr="00E212A6">
        <w:rPr>
          <w:rFonts w:eastAsia="Calibri" w:cs="Cambria"/>
          <w:b/>
          <w:bCs/>
          <w:kern w:val="1"/>
          <w:sz w:val="21"/>
          <w:szCs w:val="21"/>
          <w:lang w:eastAsia="ar-SA"/>
          <w14:ligatures w14:val="none"/>
        </w:rPr>
        <w:t>Pakiet nr 3 – Aparat do terapii z wykorzystaniem oscylacji głębokiej</w:t>
      </w:r>
    </w:p>
    <w:p w14:paraId="44482828" w14:textId="77777777" w:rsidR="003F6201" w:rsidRPr="00E212A6" w:rsidRDefault="003F6201" w:rsidP="003F6201">
      <w:pPr>
        <w:suppressAutoHyphens/>
        <w:spacing w:after="0" w:line="240" w:lineRule="auto"/>
        <w:rPr>
          <w:rFonts w:eastAsia="Calibri" w:cs="Cambria"/>
          <w:b/>
          <w:bCs/>
          <w:kern w:val="1"/>
          <w:sz w:val="21"/>
          <w:szCs w:val="21"/>
          <w:lang w:eastAsia="ar-SA"/>
          <w14:ligatures w14:val="none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520"/>
        <w:gridCol w:w="3303"/>
        <w:gridCol w:w="1134"/>
        <w:gridCol w:w="1417"/>
        <w:gridCol w:w="1559"/>
        <w:gridCol w:w="1276"/>
        <w:gridCol w:w="1559"/>
        <w:gridCol w:w="1560"/>
        <w:gridCol w:w="1706"/>
      </w:tblGrid>
      <w:tr w:rsidR="003F6201" w:rsidRPr="00E212A6" w14:paraId="78E7DA86" w14:textId="77777777" w:rsidTr="00FA6118">
        <w:tc>
          <w:tcPr>
            <w:tcW w:w="1403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1F396BC3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Pakiet nr 3 – Aparat do terapii z wykorzystaniem oscylacji głębokiej</w:t>
            </w:r>
          </w:p>
        </w:tc>
      </w:tr>
      <w:tr w:rsidR="003F6201" w:rsidRPr="00E212A6" w14:paraId="18909066" w14:textId="77777777" w:rsidTr="00FA6118"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71B739D7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Lp.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1D32F45A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Artykuł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46D4F54A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J.m.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72D2F47E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21FA7319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Cena netto 1 szt.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201E3A29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Stawka Vat %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42A9F396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Cena brutto 1 szt.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0CF2A048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Wartość netto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52FB9504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Wartość brutto</w:t>
            </w:r>
          </w:p>
        </w:tc>
      </w:tr>
      <w:tr w:rsidR="003F6201" w:rsidRPr="00E212A6" w14:paraId="2ADCE734" w14:textId="77777777" w:rsidTr="00FA6118">
        <w:trPr>
          <w:trHeight w:val="638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0059A4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1.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7BD873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Aparat do terapii z wykorzystaniem oscylacji głębokiej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2B6E98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szt.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3EAD9D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972531" w14:textId="77777777" w:rsidR="003F6201" w:rsidRPr="00E212A6" w:rsidRDefault="003F6201" w:rsidP="003F6201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7ABBBD" w14:textId="77777777" w:rsidR="003F6201" w:rsidRPr="00E212A6" w:rsidRDefault="003F6201" w:rsidP="003F6201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8133EC" w14:textId="77777777" w:rsidR="003F6201" w:rsidRPr="00E212A6" w:rsidRDefault="003F6201" w:rsidP="003F6201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B1E503" w14:textId="77777777" w:rsidR="003F6201" w:rsidRPr="00E212A6" w:rsidRDefault="003F6201" w:rsidP="003F6201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B7CBC" w14:textId="77777777" w:rsidR="003F6201" w:rsidRPr="00E212A6" w:rsidRDefault="003F6201" w:rsidP="003F6201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</w:tbl>
    <w:p w14:paraId="779E847D" w14:textId="77777777" w:rsidR="003F6201" w:rsidRPr="00E212A6" w:rsidRDefault="003F6201" w:rsidP="003F6201">
      <w:pPr>
        <w:suppressAutoHyphens/>
        <w:spacing w:after="0" w:line="240" w:lineRule="auto"/>
        <w:rPr>
          <w:rFonts w:eastAsia="Calibri" w:cs="Cambria"/>
          <w:b/>
          <w:bCs/>
          <w:kern w:val="1"/>
          <w:sz w:val="21"/>
          <w:szCs w:val="21"/>
          <w:lang w:eastAsia="ar-SA"/>
          <w14:ligatures w14:val="none"/>
        </w:rPr>
      </w:pPr>
    </w:p>
    <w:p w14:paraId="174DB503" w14:textId="77777777" w:rsidR="003F6201" w:rsidRPr="00E212A6" w:rsidRDefault="003F6201" w:rsidP="003F6201">
      <w:pPr>
        <w:suppressAutoHyphens/>
        <w:spacing w:after="0" w:line="240" w:lineRule="auto"/>
        <w:rPr>
          <w:rFonts w:eastAsia="Calibri" w:cs="Cambria"/>
          <w:kern w:val="1"/>
          <w:sz w:val="21"/>
          <w:szCs w:val="21"/>
          <w:lang w:eastAsia="ar-SA"/>
          <w14:ligatures w14:val="none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828"/>
        <w:gridCol w:w="7218"/>
        <w:gridCol w:w="1843"/>
        <w:gridCol w:w="2693"/>
        <w:gridCol w:w="1741"/>
      </w:tblGrid>
      <w:tr w:rsidR="003F6201" w:rsidRPr="00E212A6" w14:paraId="4FE60C9B" w14:textId="77777777" w:rsidTr="00FA611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B25E279" w14:textId="77777777" w:rsidR="003F6201" w:rsidRPr="00E212A6" w:rsidRDefault="003F6201" w:rsidP="003F6201">
            <w:pPr>
              <w:suppressAutoHyphens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Lp.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76E0025" w14:textId="77777777" w:rsidR="003F6201" w:rsidRPr="00E212A6" w:rsidRDefault="003F6201" w:rsidP="003F6201">
            <w:pPr>
              <w:suppressAutoHyphens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Opis przedmiotu zamówienia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2084A27" w14:textId="77777777" w:rsidR="003F6201" w:rsidRPr="00E212A6" w:rsidRDefault="003F6201" w:rsidP="003F6201">
            <w:pPr>
              <w:suppressAutoHyphens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Wymagane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311BBA5" w14:textId="77777777" w:rsidR="003F6201" w:rsidRPr="00E212A6" w:rsidRDefault="003F6201" w:rsidP="003F6201">
            <w:pPr>
              <w:suppressAutoHyphens/>
              <w:spacing w:after="0" w:line="240" w:lineRule="auto"/>
              <w:jc w:val="center"/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Należy potwierdzić słowem "TAK" lub opisać zgodnie z wymaganiem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587DFD" w14:textId="77777777" w:rsidR="003F6201" w:rsidRPr="00E212A6" w:rsidRDefault="003F6201" w:rsidP="003F6201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b/>
                <w:bCs/>
                <w:kern w:val="1"/>
                <w:sz w:val="21"/>
                <w:szCs w:val="21"/>
                <w:lang w:eastAsia="ar-SA"/>
                <w14:ligatures w14:val="none"/>
              </w:rPr>
              <w:t>Uwagi</w:t>
            </w:r>
          </w:p>
        </w:tc>
      </w:tr>
      <w:tr w:rsidR="003F6201" w:rsidRPr="00E212A6" w14:paraId="7BA364BB" w14:textId="77777777" w:rsidTr="00FA611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7E6AE7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I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D7FC87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Nazwa i typ/model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FFB45E" w14:textId="77777777" w:rsidR="003F6201" w:rsidRPr="00E212A6" w:rsidRDefault="003F6201" w:rsidP="003F620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B72E26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43E4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F6201" w:rsidRPr="00E212A6" w14:paraId="1088A182" w14:textId="77777777" w:rsidTr="00FA611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5C5125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1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A1D1FB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Rok produkcji – wymagany minimum 2026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016659" w14:textId="77777777" w:rsidR="003F6201" w:rsidRPr="00E212A6" w:rsidRDefault="003F6201" w:rsidP="003F620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C027D8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55632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F6201" w:rsidRPr="00E212A6" w14:paraId="6EB6B760" w14:textId="77777777" w:rsidTr="00FA611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8B238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2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C9FED0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Sprzęt nowy, nieużywany, niepowystawowy, gotowy do pracy bez konieczności dokupowania dodatkowych elementów.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13DB0" w14:textId="77777777" w:rsidR="003F6201" w:rsidRPr="00E212A6" w:rsidRDefault="003F6201" w:rsidP="003F620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E877C2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719D5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F6201" w:rsidRPr="00E212A6" w14:paraId="054FF778" w14:textId="77777777" w:rsidTr="00FA611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5C426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3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62E3C2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Obrotowy pulpit z regulacją kąta nachylenia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C8705A" w14:textId="77777777" w:rsidR="003F6201" w:rsidRPr="00E212A6" w:rsidRDefault="003F6201" w:rsidP="003F620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8B1599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84D73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F6201" w:rsidRPr="00E212A6" w14:paraId="1AD82FB6" w14:textId="77777777" w:rsidTr="00FA611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D55D08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4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5EDCB6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Regulacja częstotliwości 5-250Hz +/-3%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62607" w14:textId="77777777" w:rsidR="003F6201" w:rsidRPr="00E212A6" w:rsidRDefault="003F6201" w:rsidP="003F620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2DDABF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DA322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F6201" w:rsidRPr="00E212A6" w14:paraId="32E92B78" w14:textId="77777777" w:rsidTr="00FA611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AB2338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5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30DD6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Min. 2 aplikatory zabiegowe o różnych rozmiarach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E69333" w14:textId="77777777" w:rsidR="003F6201" w:rsidRPr="00E212A6" w:rsidRDefault="003F6201" w:rsidP="003F620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A9D7CF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D03C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F6201" w:rsidRPr="00E212A6" w14:paraId="2A35D653" w14:textId="77777777" w:rsidTr="00FA611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3571BD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6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592827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Min. 5 wymiennych membran do każdego z aplikatorów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664312" w14:textId="77777777" w:rsidR="003F6201" w:rsidRPr="00E212A6" w:rsidRDefault="003F6201" w:rsidP="003F620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2800BF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19F37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F6201" w:rsidRPr="00E212A6" w14:paraId="3E694DB0" w14:textId="77777777" w:rsidTr="00FA611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6C03B8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7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D79451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 xml:space="preserve">Możliwość wykonywania zabiegów za pomocą aplikatorów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61C59D" w14:textId="77777777" w:rsidR="003F6201" w:rsidRPr="00E212A6" w:rsidRDefault="003F6201" w:rsidP="003F620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E6D7E0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7CED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F6201" w:rsidRPr="00E212A6" w14:paraId="50D5D207" w14:textId="77777777" w:rsidTr="00FA611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D63E9D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8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D04FE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1"/>
                <w:sz w:val="21"/>
                <w:szCs w:val="21"/>
                <w:shd w:val="clear" w:color="auto" w:fill="FFFF00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Min. 20 gotowych programów terapeutycznych dla potrzeb rehabilitacji:</w:t>
            </w:r>
          </w:p>
          <w:p w14:paraId="20257D0F" w14:textId="77777777" w:rsidR="003F6201" w:rsidRPr="00E212A6" w:rsidRDefault="003F6201" w:rsidP="003F6201">
            <w:pPr>
              <w:numPr>
                <w:ilvl w:val="0"/>
                <w:numId w:val="3"/>
              </w:numPr>
              <w:tabs>
                <w:tab w:val="left" w:pos="0"/>
              </w:tabs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Redukcji bólu</w:t>
            </w:r>
          </w:p>
          <w:p w14:paraId="593B7ACB" w14:textId="77777777" w:rsidR="003F6201" w:rsidRPr="00E212A6" w:rsidRDefault="003F6201" w:rsidP="003F6201">
            <w:pPr>
              <w:numPr>
                <w:ilvl w:val="0"/>
                <w:numId w:val="4"/>
              </w:numPr>
              <w:tabs>
                <w:tab w:val="left" w:pos="0"/>
              </w:tabs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Łagodzenia stanów zapalnych</w:t>
            </w:r>
          </w:p>
          <w:p w14:paraId="59E2AF7C" w14:textId="77777777" w:rsidR="003F6201" w:rsidRPr="00E212A6" w:rsidRDefault="003F6201" w:rsidP="003F6201">
            <w:pPr>
              <w:numPr>
                <w:ilvl w:val="0"/>
                <w:numId w:val="5"/>
              </w:numPr>
              <w:tabs>
                <w:tab w:val="left" w:pos="0"/>
              </w:tabs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Zmniejszania obrzęków</w:t>
            </w:r>
          </w:p>
          <w:p w14:paraId="68731DE8" w14:textId="77777777" w:rsidR="003F6201" w:rsidRPr="00E212A6" w:rsidRDefault="003F6201" w:rsidP="003F6201">
            <w:pPr>
              <w:numPr>
                <w:ilvl w:val="0"/>
                <w:numId w:val="5"/>
              </w:numPr>
              <w:tabs>
                <w:tab w:val="left" w:pos="0"/>
              </w:tabs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Przyspieszania gojenia ran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4F42C5" w14:textId="77777777" w:rsidR="003F6201" w:rsidRPr="00E212A6" w:rsidRDefault="003F6201" w:rsidP="003F620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C15237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BC8DE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F6201" w:rsidRPr="00E212A6" w14:paraId="63F26605" w14:textId="77777777" w:rsidTr="00FA611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E7272B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9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6612D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Możliwość definiowania własnych programów zabiegowych i zapisu do pamięci aparatu – min. 150 wolnych komórek pamięci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5B0344" w14:textId="77777777" w:rsidR="003F6201" w:rsidRPr="00E212A6" w:rsidRDefault="003F6201" w:rsidP="003F620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934B9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8820F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F6201" w:rsidRPr="00E212A6" w14:paraId="1E6EA4BE" w14:textId="77777777" w:rsidTr="00FA611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0AF39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10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8EFCA3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Wymiary (S x W x G) 260x350x370mm (bez wózka, panelu podniesiony) +/-3%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EFEBC" w14:textId="77777777" w:rsidR="003F6201" w:rsidRPr="00E212A6" w:rsidRDefault="003F6201" w:rsidP="003F620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FF6683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C7EF0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F6201" w:rsidRPr="00E212A6" w14:paraId="169A5A03" w14:textId="77777777" w:rsidTr="00FA611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B2C1B3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11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BDBE1B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Waga: 8,5kg (bez wózka) +/-3%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32CFA0" w14:textId="77777777" w:rsidR="003F6201" w:rsidRPr="00E212A6" w:rsidRDefault="003F6201" w:rsidP="003F620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540158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46D19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F6201" w:rsidRPr="00E212A6" w14:paraId="7237C0BD" w14:textId="77777777" w:rsidTr="00FA611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7BD75E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lastRenderedPageBreak/>
              <w:t>12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02066B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Wózek pod aparat z szufladą na akcesoria, dodatkowe kieszenie na akcesoria z tyłu wózka, kółka z min. 2 hamulcami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BD0579" w14:textId="77777777" w:rsidR="003F6201" w:rsidRPr="00E212A6" w:rsidRDefault="003F6201" w:rsidP="003F620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87BB30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4FE2C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F6201" w:rsidRPr="00E212A6" w14:paraId="3D7F5249" w14:textId="77777777" w:rsidTr="00FA611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E9FBEF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13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2E19B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Leżanka 2-częściowa</w:t>
            </w:r>
          </w:p>
          <w:p w14:paraId="0845D2BA" w14:textId="77777777" w:rsidR="003F6201" w:rsidRPr="00E212A6" w:rsidRDefault="003F6201" w:rsidP="003F6201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Długość: 180cm +/-3%</w:t>
            </w:r>
          </w:p>
          <w:p w14:paraId="79B1CDC2" w14:textId="77777777" w:rsidR="003F6201" w:rsidRPr="00E212A6" w:rsidRDefault="003F6201" w:rsidP="003F6201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Wysokość: 65cm +/-3%</w:t>
            </w:r>
          </w:p>
          <w:p w14:paraId="352F816A" w14:textId="77777777" w:rsidR="003F6201" w:rsidRPr="00E212A6" w:rsidRDefault="003F6201" w:rsidP="003F6201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Szerokość: 61cm +/-3%</w:t>
            </w:r>
          </w:p>
          <w:p w14:paraId="7A8495BF" w14:textId="77777777" w:rsidR="003F6201" w:rsidRPr="00E212A6" w:rsidRDefault="003F6201" w:rsidP="003F6201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Ręcznie regulowany zagłówek w zakresie: 0° lub 35 ° +/-3%</w:t>
            </w:r>
          </w:p>
          <w:p w14:paraId="4B71C336" w14:textId="77777777" w:rsidR="003F6201" w:rsidRPr="00E212A6" w:rsidRDefault="003F6201" w:rsidP="003F6201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Waga: 30kg +/-3%</w:t>
            </w:r>
          </w:p>
          <w:p w14:paraId="665ACE26" w14:textId="77777777" w:rsidR="003F6201" w:rsidRPr="00E212A6" w:rsidRDefault="003F6201" w:rsidP="003F6201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Uchwyt na ręcznik</w:t>
            </w:r>
          </w:p>
          <w:p w14:paraId="44A37859" w14:textId="77777777" w:rsidR="003F6201" w:rsidRPr="00E212A6" w:rsidRDefault="003F6201" w:rsidP="003F6201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Maksymalne obciążenie: 200kg +/-3%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4CC16D" w14:textId="77777777" w:rsidR="003F6201" w:rsidRPr="00E212A6" w:rsidRDefault="003F6201" w:rsidP="003F6201">
            <w:pPr>
              <w:suppressAutoHyphens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55D4B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8F942" w14:textId="77777777" w:rsidR="003F6201" w:rsidRPr="00E212A6" w:rsidRDefault="003F6201" w:rsidP="003F6201">
            <w:pPr>
              <w:suppressAutoHyphens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F6201" w:rsidRPr="00E212A6" w14:paraId="44A1CDE5" w14:textId="77777777" w:rsidTr="00FA611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84975B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14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F59EB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Taboret z kółkami i podnóżkiem</w:t>
            </w:r>
          </w:p>
          <w:p w14:paraId="6F1980BB" w14:textId="77777777" w:rsidR="003F6201" w:rsidRPr="00E212A6" w:rsidRDefault="003F6201" w:rsidP="003F6201">
            <w:pPr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  <w:t xml:space="preserve">Średnica podstawy: 60 cm </w:t>
            </w: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406C8995" w14:textId="77777777" w:rsidR="003F6201" w:rsidRPr="00E212A6" w:rsidRDefault="003F6201" w:rsidP="003F6201">
            <w:pPr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  <w:t xml:space="preserve">Wysokość (regulowana): 53-72 cm </w:t>
            </w: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1EE6F884" w14:textId="77777777" w:rsidR="003F6201" w:rsidRPr="00E212A6" w:rsidRDefault="003F6201" w:rsidP="003F6201">
            <w:pPr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  <w:t xml:space="preserve">Średnica siedziska: 34 cm </w:t>
            </w: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1DD89C33" w14:textId="77777777" w:rsidR="003F6201" w:rsidRPr="00E212A6" w:rsidRDefault="003F6201" w:rsidP="003F6201">
            <w:pPr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eastAsia="Calibri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Times New Roman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  <w:t xml:space="preserve">Waga: 7,5 kg </w:t>
            </w: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19ED0581" w14:textId="77777777" w:rsidR="003F6201" w:rsidRPr="00E212A6" w:rsidRDefault="003F6201" w:rsidP="003F6201">
            <w:pPr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color w:val="000000"/>
                <w:kern w:val="1"/>
                <w:sz w:val="21"/>
                <w:szCs w:val="21"/>
                <w:lang w:eastAsia="ar-SA"/>
                <w14:ligatures w14:val="none"/>
              </w:rPr>
              <w:t xml:space="preserve">Regulacja podnóżka: 18 – 45 cm </w:t>
            </w: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+/-3%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F8E973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20B479" w14:textId="77777777" w:rsidR="003F6201" w:rsidRPr="00E212A6" w:rsidRDefault="003F6201" w:rsidP="003F6201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85BAD" w14:textId="77777777" w:rsidR="003F6201" w:rsidRPr="00E212A6" w:rsidRDefault="003F6201" w:rsidP="003F6201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F6201" w:rsidRPr="00E212A6" w14:paraId="2141D65F" w14:textId="77777777" w:rsidTr="00FA611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4A010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15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5D3F6F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Wykonawca musi zapewnić, że dostarczony sprzęt pochodzi z autoryzowanego kanału dystrybucji oraz posiada wsparcie producenta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5752F4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161503" w14:textId="77777777" w:rsidR="003F6201" w:rsidRPr="00E212A6" w:rsidRDefault="003F6201" w:rsidP="003F6201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0DAAC" w14:textId="77777777" w:rsidR="003F6201" w:rsidRPr="00E212A6" w:rsidRDefault="003F6201" w:rsidP="003F6201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F6201" w:rsidRPr="00E212A6" w14:paraId="48EFDAE5" w14:textId="77777777" w:rsidTr="00FA611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C9C4D6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16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914D23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Instrukcja obsługi w języku polskim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91A3F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80B741" w14:textId="77777777" w:rsidR="003F6201" w:rsidRPr="00E212A6" w:rsidRDefault="003F6201" w:rsidP="003F6201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326AF" w14:textId="77777777" w:rsidR="003F6201" w:rsidRPr="00E212A6" w:rsidRDefault="003F6201" w:rsidP="003F6201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F6201" w:rsidRPr="00E212A6" w14:paraId="60B1480C" w14:textId="77777777" w:rsidTr="00FA611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AD5C6F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17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BFCE9C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Autoryzowany serwis gwarancyjny i pogwarancyjny z zapewnieniem realizacji usług serwisowych na terenie Polski. Czas reakcji serwisu: 72h na wstawienie urządzenia zastępczego na czas naprawy.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663107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73CB36" w14:textId="77777777" w:rsidR="003F6201" w:rsidRPr="00E212A6" w:rsidRDefault="003F6201" w:rsidP="003F6201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79F27" w14:textId="77777777" w:rsidR="003F6201" w:rsidRPr="00E212A6" w:rsidRDefault="003F6201" w:rsidP="003F6201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F6201" w:rsidRPr="00E212A6" w14:paraId="35A0B8C4" w14:textId="77777777" w:rsidTr="00FA611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25ECFF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18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01B70C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Certyfikat CE, Deklaracja zgodności z CE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D81AFB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8FDDEF" w14:textId="77777777" w:rsidR="003F6201" w:rsidRPr="00E212A6" w:rsidRDefault="003F6201" w:rsidP="003F6201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1EFFF" w14:textId="77777777" w:rsidR="003F6201" w:rsidRPr="00E212A6" w:rsidRDefault="003F6201" w:rsidP="003F6201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3F6201" w:rsidRPr="00E212A6" w14:paraId="7EDC9722" w14:textId="77777777" w:rsidTr="00FA6118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DD1AB5" w14:textId="77777777" w:rsidR="003F6201" w:rsidRPr="00E212A6" w:rsidRDefault="003F6201" w:rsidP="003F6201">
            <w:pPr>
              <w:suppressAutoHyphens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19</w:t>
            </w:r>
          </w:p>
        </w:tc>
        <w:tc>
          <w:tcPr>
            <w:tcW w:w="7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5673FC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Gwarancja minimum 24 miesiące.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AC697A" w14:textId="77777777" w:rsidR="003F6201" w:rsidRPr="00E212A6" w:rsidRDefault="003F6201" w:rsidP="003F6201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  <w:r w:rsidRPr="00E212A6"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5772D7" w14:textId="77777777" w:rsidR="003F6201" w:rsidRPr="00E212A6" w:rsidRDefault="003F6201" w:rsidP="003F6201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D9651" w14:textId="77777777" w:rsidR="003F6201" w:rsidRPr="00E212A6" w:rsidRDefault="003F6201" w:rsidP="003F6201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mbria"/>
                <w:kern w:val="1"/>
                <w:sz w:val="21"/>
                <w:szCs w:val="21"/>
                <w:lang w:eastAsia="ar-SA"/>
                <w14:ligatures w14:val="none"/>
              </w:rPr>
            </w:pPr>
          </w:p>
        </w:tc>
      </w:tr>
    </w:tbl>
    <w:p w14:paraId="6F9F0157" w14:textId="77777777" w:rsidR="003F6201" w:rsidRPr="00E212A6" w:rsidRDefault="003F6201" w:rsidP="003F6201">
      <w:pPr>
        <w:suppressAutoHyphens/>
        <w:spacing w:after="0" w:line="240" w:lineRule="auto"/>
        <w:rPr>
          <w:rFonts w:eastAsia="Calibri" w:cs="Cambria"/>
          <w:kern w:val="1"/>
          <w:sz w:val="21"/>
          <w:szCs w:val="21"/>
          <w:lang w:eastAsia="ar-SA"/>
          <w14:ligatures w14:val="none"/>
        </w:rPr>
      </w:pPr>
    </w:p>
    <w:p w14:paraId="42034889" w14:textId="77777777" w:rsidR="003F6201" w:rsidRPr="00E212A6" w:rsidRDefault="003F6201" w:rsidP="003F6201">
      <w:pPr>
        <w:suppressAutoHyphens/>
        <w:spacing w:after="0" w:line="240" w:lineRule="auto"/>
        <w:rPr>
          <w:rFonts w:eastAsia="Calibri" w:cs="Cambria"/>
          <w:kern w:val="1"/>
          <w:sz w:val="21"/>
          <w:szCs w:val="21"/>
          <w:lang w:eastAsia="ar-SA"/>
          <w14:ligatures w14:val="none"/>
        </w:rPr>
      </w:pPr>
    </w:p>
    <w:p w14:paraId="13029932" w14:textId="77777777" w:rsidR="003F6201" w:rsidRPr="00E212A6" w:rsidRDefault="003F6201" w:rsidP="003F6201">
      <w:pPr>
        <w:suppressAutoHyphens/>
        <w:spacing w:after="0" w:line="240" w:lineRule="auto"/>
        <w:jc w:val="both"/>
        <w:rPr>
          <w:rFonts w:eastAsia="Calibri" w:cs="Cambria"/>
          <w:color w:val="FF0000"/>
          <w:kern w:val="1"/>
          <w:sz w:val="21"/>
          <w:szCs w:val="21"/>
          <w:lang w:eastAsia="ar-SA"/>
          <w14:ligatures w14:val="none"/>
        </w:rPr>
      </w:pPr>
      <w:r w:rsidRPr="00E212A6">
        <w:rPr>
          <w:rFonts w:eastAsia="Calibri" w:cs="Cambria"/>
          <w:b/>
          <w:bCs/>
          <w:color w:val="FF0000"/>
          <w:kern w:val="1"/>
          <w:sz w:val="21"/>
          <w:szCs w:val="21"/>
          <w:lang w:eastAsia="ar-SA"/>
          <w14:ligatures w14:val="none"/>
        </w:rPr>
        <w:t>Zamawiający wymaga, aby Wykonawca w ramach realizacji zamówienia zapewnił dostawę, instalację, uruchomienie oraz przeprowadzenie szkolenia pracowników Zamawiającego w zakresie obsługi i eksploatacji dostarczonego sprzętu. Szkolenie musi zostać przeprowadzone w siedzibie Zamawiającego, w języku polskim najpóźniej do dnia podpisania protokołu odbioru. Przeprowadzenie szkolenia stanowi warunek podpisania protokołu odbioru. Wszystkie koszty z tym związane Wykonawca zobowiązany jest uwzględnić w cenie oferty.</w:t>
      </w:r>
    </w:p>
    <w:p w14:paraId="65BBDC71" w14:textId="77777777" w:rsidR="003F6201" w:rsidRPr="00E212A6" w:rsidRDefault="003F6201" w:rsidP="003F6201">
      <w:pPr>
        <w:suppressAutoHyphens/>
        <w:spacing w:after="0" w:line="240" w:lineRule="auto"/>
        <w:rPr>
          <w:rFonts w:eastAsia="Calibri" w:cs="Cambria"/>
          <w:kern w:val="1"/>
          <w:sz w:val="21"/>
          <w:szCs w:val="21"/>
          <w:lang w:eastAsia="ar-SA"/>
          <w14:ligatures w14:val="none"/>
        </w:rPr>
      </w:pPr>
    </w:p>
    <w:p w14:paraId="0C2692B2" w14:textId="77777777" w:rsidR="000208B7" w:rsidRPr="00E212A6" w:rsidRDefault="000208B7">
      <w:pPr>
        <w:rPr>
          <w:sz w:val="21"/>
          <w:szCs w:val="21"/>
        </w:rPr>
      </w:pPr>
    </w:p>
    <w:sectPr w:rsidR="000208B7" w:rsidRPr="00E212A6" w:rsidSect="003F620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1CDD00" w14:textId="77777777" w:rsidR="00A972CA" w:rsidRDefault="00A972CA" w:rsidP="002179DF">
      <w:pPr>
        <w:spacing w:after="0" w:line="240" w:lineRule="auto"/>
      </w:pPr>
      <w:r>
        <w:separator/>
      </w:r>
    </w:p>
  </w:endnote>
  <w:endnote w:type="continuationSeparator" w:id="0">
    <w:p w14:paraId="4C291A18" w14:textId="77777777" w:rsidR="00A972CA" w:rsidRDefault="00A972CA" w:rsidP="00217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986A7" w14:textId="77777777" w:rsidR="00A972CA" w:rsidRDefault="00A972CA" w:rsidP="002179DF">
      <w:pPr>
        <w:spacing w:after="0" w:line="240" w:lineRule="auto"/>
      </w:pPr>
      <w:r>
        <w:separator/>
      </w:r>
    </w:p>
  </w:footnote>
  <w:footnote w:type="continuationSeparator" w:id="0">
    <w:p w14:paraId="32DA6245" w14:textId="77777777" w:rsidR="00A972CA" w:rsidRDefault="00A972CA" w:rsidP="002179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52144" w14:textId="4F9C7034" w:rsidR="002179DF" w:rsidRPr="002179DF" w:rsidRDefault="002179DF" w:rsidP="002179DF">
    <w:pPr>
      <w:pStyle w:val="Nagwek"/>
      <w:jc w:val="right"/>
      <w:rPr>
        <w:sz w:val="18"/>
        <w:szCs w:val="18"/>
      </w:rPr>
    </w:pPr>
    <w:r w:rsidRPr="002179DF">
      <w:rPr>
        <w:sz w:val="18"/>
        <w:szCs w:val="18"/>
      </w:rPr>
      <w:t>Załącznik nr 3.</w:t>
    </w:r>
    <w:r>
      <w:rPr>
        <w:sz w:val="18"/>
        <w:szCs w:val="18"/>
      </w:rPr>
      <w:t>3</w:t>
    </w:r>
    <w:r w:rsidRPr="002179DF">
      <w:rPr>
        <w:sz w:val="18"/>
        <w:szCs w:val="18"/>
      </w:rPr>
      <w:t xml:space="preserve"> do SWZ, 13/ZP/2026</w:t>
    </w:r>
  </w:p>
  <w:p w14:paraId="16308A91" w14:textId="005B096C" w:rsidR="002179DF" w:rsidRDefault="002179DF" w:rsidP="002179DF">
    <w:pPr>
      <w:pStyle w:val="Nagwek"/>
      <w:jc w:val="center"/>
    </w:pPr>
    <w:r w:rsidRPr="00FF2C80">
      <w:drawing>
        <wp:inline distT="0" distB="0" distL="0" distR="0" wp14:anchorId="4C51D77D" wp14:editId="7AC4C3BA">
          <wp:extent cx="8267700" cy="72390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68856" cy="724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2"/>
        <w:szCs w:val="22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283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11502164">
    <w:abstractNumId w:val="0"/>
  </w:num>
  <w:num w:numId="2" w16cid:durableId="39786160">
    <w:abstractNumId w:val="1"/>
  </w:num>
  <w:num w:numId="3" w16cid:durableId="376471483">
    <w:abstractNumId w:val="2"/>
  </w:num>
  <w:num w:numId="4" w16cid:durableId="86854525">
    <w:abstractNumId w:val="3"/>
  </w:num>
  <w:num w:numId="5" w16cid:durableId="13179546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201"/>
    <w:rsid w:val="000208B7"/>
    <w:rsid w:val="0002122B"/>
    <w:rsid w:val="00136B70"/>
    <w:rsid w:val="002179DF"/>
    <w:rsid w:val="003F5831"/>
    <w:rsid w:val="003F6201"/>
    <w:rsid w:val="00644850"/>
    <w:rsid w:val="007927BC"/>
    <w:rsid w:val="00A80767"/>
    <w:rsid w:val="00A972CA"/>
    <w:rsid w:val="00D95D14"/>
    <w:rsid w:val="00E2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EEE57"/>
  <w15:chartTrackingRefBased/>
  <w15:docId w15:val="{271B24ED-6F2F-400F-8730-D9DBB22BB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F62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F62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F620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F620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F620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F6201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F6201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F6201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F6201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F62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F62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F6201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F6201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F6201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F620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F620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F620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F6201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F62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F62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F6201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F620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F62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F620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F62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F62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F62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F62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F620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17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79DF"/>
  </w:style>
  <w:style w:type="paragraph" w:styleId="Stopka">
    <w:name w:val="footer"/>
    <w:basedOn w:val="Normalny"/>
    <w:link w:val="StopkaZnak"/>
    <w:uiPriority w:val="99"/>
    <w:unhideWhenUsed/>
    <w:rsid w:val="002179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79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427</Words>
  <Characters>2565</Characters>
  <Application>Microsoft Office Word</Application>
  <DocSecurity>0</DocSecurity>
  <Lines>21</Lines>
  <Paragraphs>5</Paragraphs>
  <ScaleCrop>false</ScaleCrop>
  <Company/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Ewelina Czerwińska-Szyszło</cp:lastModifiedBy>
  <cp:revision>3</cp:revision>
  <dcterms:created xsi:type="dcterms:W3CDTF">2026-04-17T06:50:00Z</dcterms:created>
  <dcterms:modified xsi:type="dcterms:W3CDTF">2026-04-17T11:07:00Z</dcterms:modified>
</cp:coreProperties>
</file>